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horzAnchor="margin" w:tblpY="-747"/>
        <w:tblW w:w="0" w:type="auto"/>
        <w:tblLook w:val="04A0" w:firstRow="1" w:lastRow="0" w:firstColumn="1" w:lastColumn="0" w:noHBand="0" w:noVBand="1"/>
      </w:tblPr>
      <w:tblGrid>
        <w:gridCol w:w="1668"/>
        <w:gridCol w:w="3361"/>
        <w:gridCol w:w="4209"/>
      </w:tblGrid>
      <w:tr w:rsidR="004702FB" w:rsidRPr="006F1DA5" w14:paraId="369BF363" w14:textId="77777777" w:rsidTr="004F2927">
        <w:trPr>
          <w:trHeight w:val="1268"/>
        </w:trPr>
        <w:tc>
          <w:tcPr>
            <w:tcW w:w="1668" w:type="dxa"/>
          </w:tcPr>
          <w:p w14:paraId="3362AF79" w14:textId="77777777" w:rsidR="004702FB" w:rsidRPr="006F1DA5" w:rsidRDefault="004702FB" w:rsidP="004702FB">
            <w:pPr>
              <w:pStyle w:val="Head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3361" w:type="dxa"/>
          </w:tcPr>
          <w:p w14:paraId="6BF296E3" w14:textId="77777777" w:rsidR="004702FB" w:rsidRPr="006F1DA5" w:rsidRDefault="004702FB" w:rsidP="004702FB">
            <w:pPr>
              <w:pStyle w:val="Head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4209" w:type="dxa"/>
          </w:tcPr>
          <w:p w14:paraId="54936BD0" w14:textId="77777777" w:rsidR="004702FB" w:rsidRPr="006F1DA5" w:rsidRDefault="004702FB" w:rsidP="004702FB">
            <w:pPr>
              <w:pStyle w:val="Head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</w:tbl>
    <w:p w14:paraId="7E7FB5B2" w14:textId="77777777" w:rsidR="00FE214F" w:rsidRPr="00590863" w:rsidRDefault="00FE214F" w:rsidP="00FE214F">
      <w:pPr>
        <w:spacing w:after="0"/>
        <w:jc w:val="right"/>
        <w:rPr>
          <w:rFonts w:ascii="Arial" w:hAnsi="Arial" w:cs="Arial"/>
          <w:sz w:val="18"/>
          <w:szCs w:val="18"/>
        </w:rPr>
      </w:pPr>
      <w:r w:rsidRPr="00590863">
        <w:rPr>
          <w:rFonts w:ascii="Arial" w:hAnsi="Arial" w:cs="Arial"/>
          <w:sz w:val="18"/>
          <w:szCs w:val="18"/>
        </w:rPr>
        <w:t>Obrazec št: 1</w:t>
      </w:r>
      <w:r>
        <w:rPr>
          <w:rFonts w:ascii="Arial" w:hAnsi="Arial" w:cs="Arial"/>
          <w:sz w:val="18"/>
          <w:szCs w:val="18"/>
        </w:rPr>
        <w:t>.1</w:t>
      </w:r>
    </w:p>
    <w:p w14:paraId="046A73DD" w14:textId="77777777" w:rsidR="00FE214F" w:rsidRDefault="00FE214F" w:rsidP="00FE214F">
      <w:pPr>
        <w:rPr>
          <w:rFonts w:ascii="Arial" w:hAnsi="Arial" w:cs="Arial"/>
          <w:sz w:val="18"/>
          <w:szCs w:val="18"/>
        </w:rPr>
      </w:pPr>
    </w:p>
    <w:p w14:paraId="02EBA50E" w14:textId="77777777" w:rsidR="00FE214F" w:rsidRDefault="00FE214F" w:rsidP="00FE214F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2527AD4E" w14:textId="77777777" w:rsidR="00FE214F" w:rsidRDefault="00FE214F" w:rsidP="00FE214F">
      <w:pPr>
        <w:pStyle w:val="Heading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before="0" w:after="120"/>
        <w:ind w:left="1985"/>
        <w:rPr>
          <w:rFonts w:ascii="Arial" w:hAnsi="Arial" w:cs="Arial"/>
        </w:rPr>
      </w:pPr>
      <w:r>
        <w:rPr>
          <w:rFonts w:ascii="Arial" w:hAnsi="Arial" w:cs="Arial"/>
        </w:rPr>
        <w:t>Ponudbeni predračun</w:t>
      </w:r>
    </w:p>
    <w:p w14:paraId="7E304B0C" w14:textId="77777777" w:rsidR="00FE214F" w:rsidRDefault="00FE214F" w:rsidP="00FE214F">
      <w:pPr>
        <w:spacing w:after="120"/>
        <w:rPr>
          <w:rFonts w:ascii="Arial" w:hAnsi="Arial" w:cs="Arial"/>
        </w:rPr>
      </w:pPr>
    </w:p>
    <w:p w14:paraId="1DBC07AB" w14:textId="2C76B6F4" w:rsidR="00FE214F" w:rsidRDefault="00FE214F" w:rsidP="00FE214F">
      <w:pPr>
        <w:spacing w:before="225" w:after="225" w:line="240" w:lineRule="auto"/>
        <w:jc w:val="both"/>
      </w:pPr>
      <w:r>
        <w:rPr>
          <w:rFonts w:ascii="Arial" w:hAnsi="Arial" w:cs="Arial"/>
          <w:b/>
          <w:bCs/>
          <w:color w:val="000000"/>
          <w:sz w:val="18"/>
          <w:szCs w:val="18"/>
        </w:rPr>
        <w:t>Ponudba številka:</w:t>
      </w:r>
      <w:r>
        <w:rPr>
          <w:rFonts w:ascii="Arial" w:hAnsi="Arial" w:cs="Arial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  <w:u w:val="single"/>
        </w:rPr>
        <w:t>_______________</w:t>
      </w:r>
      <w:r w:rsidR="00BF322F">
        <w:rPr>
          <w:rFonts w:ascii="Arial" w:hAnsi="Arial" w:cs="Arial"/>
          <w:color w:val="000000"/>
          <w:sz w:val="18"/>
          <w:szCs w:val="18"/>
          <w:u w:val="single"/>
        </w:rPr>
        <w:t xml:space="preserve"> za sklop/e št.:_______</w:t>
      </w:r>
    </w:p>
    <w:tbl>
      <w:tblPr>
        <w:tblStyle w:val="NormalTablePHPDOCX"/>
        <w:tblW w:w="8670" w:type="dxa"/>
        <w:tblInd w:w="108" w:type="dxa"/>
        <w:tblLook w:val="04A0" w:firstRow="1" w:lastRow="0" w:firstColumn="1" w:lastColumn="0" w:noHBand="0" w:noVBand="1"/>
      </w:tblPr>
      <w:tblGrid>
        <w:gridCol w:w="2385"/>
        <w:gridCol w:w="6285"/>
      </w:tblGrid>
      <w:tr w:rsidR="00FE214F" w14:paraId="5E5814C2" w14:textId="77777777" w:rsidTr="00987EA2">
        <w:tc>
          <w:tcPr>
            <w:tcW w:w="22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17EEBC9" w14:textId="77777777" w:rsidR="00FE214F" w:rsidRDefault="00FE214F" w:rsidP="00987EA2">
            <w:pPr>
              <w:jc w:val="right"/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PONUDNIKA:</w:t>
            </w:r>
          </w:p>
        </w:tc>
        <w:tc>
          <w:tcPr>
            <w:tcW w:w="5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D284E7F" w14:textId="77777777" w:rsidR="00FE214F" w:rsidRDefault="00FE214F" w:rsidP="00987EA2"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FE214F" w14:paraId="66946441" w14:textId="77777777" w:rsidTr="00987EA2">
        <w:tc>
          <w:tcPr>
            <w:tcW w:w="22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4214046" w14:textId="77777777" w:rsidR="00FE214F" w:rsidRDefault="00FE214F" w:rsidP="00987EA2">
            <w:pPr>
              <w:jc w:val="right"/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PONUDNIKA:</w:t>
            </w:r>
          </w:p>
        </w:tc>
        <w:tc>
          <w:tcPr>
            <w:tcW w:w="5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AABA98D" w14:textId="77777777" w:rsidR="00FE214F" w:rsidRDefault="00FE214F" w:rsidP="00987EA2"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65D7103D" w14:textId="77777777" w:rsidR="00FE214F" w:rsidRDefault="00FE214F" w:rsidP="00FE214F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 </w:t>
      </w:r>
    </w:p>
    <w:p w14:paraId="0696F351" w14:textId="77777777" w:rsidR="00FE214F" w:rsidRDefault="00FE214F" w:rsidP="00FE214F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Ponudbena cena</w:t>
      </w:r>
    </w:p>
    <w:tbl>
      <w:tblPr>
        <w:tblStyle w:val="NormalTablePHPDOCX"/>
        <w:tblW w:w="5000" w:type="pct"/>
        <w:tblInd w:w="108" w:type="dxa"/>
        <w:tblLook w:val="04A0" w:firstRow="1" w:lastRow="0" w:firstColumn="1" w:lastColumn="0" w:noHBand="0" w:noVBand="1"/>
      </w:tblPr>
      <w:tblGrid>
        <w:gridCol w:w="5107"/>
        <w:gridCol w:w="1924"/>
        <w:gridCol w:w="622"/>
        <w:gridCol w:w="1633"/>
      </w:tblGrid>
      <w:tr w:rsidR="00FE214F" w14:paraId="112ED27D" w14:textId="77777777" w:rsidTr="00987EA2">
        <w:tc>
          <w:tcPr>
            <w:tcW w:w="27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68012744" w14:textId="77777777" w:rsidR="00FE214F" w:rsidRDefault="00FE214F" w:rsidP="00987EA2">
            <w:pPr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  <w:t>Postavka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0F4C486D" w14:textId="77777777" w:rsidR="00FE214F" w:rsidRDefault="00FE214F" w:rsidP="00987EA2">
            <w:pPr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  <w:t>Vrednost brez DDV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7C834693" w14:textId="77777777" w:rsidR="00FE214F" w:rsidRDefault="00FE214F" w:rsidP="00987EA2">
            <w:pPr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  <w:t>DDV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53377275" w14:textId="77777777" w:rsidR="00FE214F" w:rsidRDefault="00FE214F" w:rsidP="00987EA2">
            <w:pPr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  <w:t>Vrednost z DDV</w:t>
            </w:r>
          </w:p>
        </w:tc>
      </w:tr>
      <w:tr w:rsidR="00EB1FBA" w14:paraId="105130CE" w14:textId="77777777" w:rsidTr="00987EA2">
        <w:tc>
          <w:tcPr>
            <w:tcW w:w="27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C4DD309" w14:textId="5DE2320D" w:rsidR="00EB1FBA" w:rsidRPr="00EB1FBA" w:rsidRDefault="00EB1FBA" w:rsidP="00EB1FBA">
            <w:pPr>
              <w:jc w:val="center"/>
              <w:rPr>
                <w:b/>
              </w:rPr>
            </w:pPr>
            <w:r w:rsidRPr="00EB1FBA">
              <w:rPr>
                <w:rFonts w:ascii="Arial" w:hAnsi="Arial" w:cs="Arial"/>
                <w:b/>
                <w:color w:val="000000"/>
                <w:position w:val="-2"/>
                <w:sz w:val="18"/>
                <w:szCs w:val="18"/>
              </w:rPr>
              <w:t>Sklop 1: GOI dela in Tehnološka oprema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0A5E100" w14:textId="77777777" w:rsidR="00EB1FBA" w:rsidRDefault="00EB1FBA" w:rsidP="00EB1FBA"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B5A9F2" w14:textId="77777777" w:rsidR="00EB1FBA" w:rsidRDefault="00EB1FBA" w:rsidP="00EB1FBA"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24586CD" w14:textId="77777777" w:rsidR="00EB1FBA" w:rsidRDefault="00EB1FBA" w:rsidP="00EB1FBA"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B1FBA" w14:paraId="7A69C49F" w14:textId="77777777" w:rsidTr="00987EA2">
        <w:tc>
          <w:tcPr>
            <w:tcW w:w="27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CE0A2BD" w14:textId="61F414D9" w:rsidR="00EB1FBA" w:rsidRPr="00EB1FBA" w:rsidRDefault="00EB1FBA" w:rsidP="00EB1FB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1FBA">
              <w:rPr>
                <w:rFonts w:ascii="Arial" w:hAnsi="Arial" w:cs="Arial"/>
                <w:b/>
                <w:color w:val="000000"/>
                <w:position w:val="-2"/>
                <w:sz w:val="18"/>
                <w:szCs w:val="18"/>
              </w:rPr>
              <w:t>Sklop 2: Pohištvena oprema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0D03110" w14:textId="77777777" w:rsidR="00EB1FBA" w:rsidRDefault="00EB1FBA" w:rsidP="00EB1FBA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DF6E4CA" w14:textId="77777777" w:rsidR="00EB1FBA" w:rsidRDefault="00EB1FBA" w:rsidP="00EB1FBA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3B3F925" w14:textId="77777777" w:rsidR="00EB1FBA" w:rsidRDefault="00EB1FBA" w:rsidP="00EB1FBA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EB1FBA" w14:paraId="4312389A" w14:textId="77777777" w:rsidTr="00987EA2">
        <w:tc>
          <w:tcPr>
            <w:tcW w:w="27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A72B1FA" w14:textId="02520271" w:rsidR="00EB1FBA" w:rsidRPr="00BF322F" w:rsidRDefault="00BF322F" w:rsidP="00EB1FB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F322F">
              <w:rPr>
                <w:rFonts w:ascii="Arial" w:hAnsi="Arial" w:cs="Arial"/>
                <w:b/>
                <w:color w:val="000000"/>
                <w:position w:val="-2"/>
                <w:sz w:val="18"/>
                <w:szCs w:val="18"/>
              </w:rPr>
              <w:t>Sklop 3: Igrala na igrišču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D22A3E0" w14:textId="77777777" w:rsidR="00EB1FBA" w:rsidRDefault="00EB1FBA" w:rsidP="00EB1FBA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4F5C355" w14:textId="77777777" w:rsidR="00EB1FBA" w:rsidRDefault="00EB1FBA" w:rsidP="00EB1FBA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3537090" w14:textId="77777777" w:rsidR="00EB1FBA" w:rsidRDefault="00EB1FBA" w:rsidP="00EB1FBA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EB1FBA" w14:paraId="166CFD53" w14:textId="77777777" w:rsidTr="00EB1FBA">
        <w:tc>
          <w:tcPr>
            <w:tcW w:w="27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 w:themeFill="background1" w:themeFillShade="BF"/>
            <w:tcMar>
              <w:top w:w="135" w:type="dxa"/>
              <w:bottom w:w="135" w:type="dxa"/>
            </w:tcMar>
            <w:vAlign w:val="center"/>
          </w:tcPr>
          <w:p w14:paraId="7DCAC515" w14:textId="0B93B507" w:rsidR="00EB1FBA" w:rsidRDefault="00EB1FBA" w:rsidP="00EB1FB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Skupaj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6F7A093" w14:textId="77777777" w:rsidR="00EB1FBA" w:rsidRDefault="00EB1FBA" w:rsidP="00EB1FBA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4D8219C" w14:textId="77777777" w:rsidR="00EB1FBA" w:rsidRDefault="00EB1FBA" w:rsidP="00EB1FBA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28E4154" w14:textId="77777777" w:rsidR="00EB1FBA" w:rsidRDefault="00EB1FBA" w:rsidP="00EB1FBA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</w:tbl>
    <w:p w14:paraId="15CA0982" w14:textId="77777777" w:rsidR="00FE214F" w:rsidRDefault="00FE214F" w:rsidP="00FE214F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Zavezujemo se, da bomo vsa dela izvršili skladno z zahtevami naročnika, najkasneje v roku določenem v razpisni dokumentaciji.  </w:t>
      </w:r>
    </w:p>
    <w:p w14:paraId="02DB7C53" w14:textId="3BD7CE54" w:rsidR="00FE214F" w:rsidRDefault="00FE214F" w:rsidP="00FE214F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 xml:space="preserve">Ponudba velja najmanj </w:t>
      </w:r>
      <w:r w:rsidR="002A0972">
        <w:rPr>
          <w:rFonts w:ascii="Arial" w:hAnsi="Arial" w:cs="Arial"/>
          <w:color w:val="000000"/>
          <w:sz w:val="18"/>
          <w:szCs w:val="18"/>
        </w:rPr>
        <w:t>9</w:t>
      </w:r>
      <w:bookmarkStart w:id="0" w:name="_GoBack"/>
      <w:bookmarkEnd w:id="0"/>
      <w:r>
        <w:rPr>
          <w:rFonts w:ascii="Arial" w:hAnsi="Arial" w:cs="Arial"/>
          <w:color w:val="000000"/>
          <w:sz w:val="18"/>
          <w:szCs w:val="18"/>
        </w:rPr>
        <w:t>0 dni od roka za predložitev ponudb.</w:t>
      </w:r>
    </w:p>
    <w:p w14:paraId="393D2331" w14:textId="77777777" w:rsidR="00FE214F" w:rsidRDefault="00FE214F" w:rsidP="00FE214F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Strinjamo se, da naročnik ni zavezan sprejeti nobene od ponudb, ki jih je prejel, ter da v primeru odstopa naročnika od oddaje javnega naročila ne bodo povrnjeni ponudniku nobeni stroški v zvezi z izdelavo ponudb.</w:t>
      </w:r>
    </w:p>
    <w:p w14:paraId="797BDAA1" w14:textId="77777777" w:rsidR="00FE214F" w:rsidRDefault="00FE214F" w:rsidP="00FE214F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 </w:t>
      </w:r>
    </w:p>
    <w:p w14:paraId="1F7F3C70" w14:textId="77777777" w:rsidR="00FE214F" w:rsidRDefault="00FE214F" w:rsidP="00FE214F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Predmetni obrazec predstavlja javni del elektronske ponudbe, vidne preko spletne aplikacije e-Oddaja po poteku roka za predložitev ponudb vsem ponudnikom, ki so oddali ponudbe.</w:t>
      </w:r>
    </w:p>
    <w:p w14:paraId="6F3E6888" w14:textId="77777777" w:rsidR="00FE214F" w:rsidRDefault="00FE214F" w:rsidP="00FE214F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Ponudnike opozarjamo, da poskrbijo za pravilno umestitev dokumentov pri oddaji ponudbe. Predračun je javno viden po poteku roka za predložitev ponudb, ostala dokumentacija (»Druge priloge«) pa je vidna samo naročniku.</w:t>
      </w:r>
    </w:p>
    <w:p w14:paraId="483D0D10" w14:textId="77777777" w:rsidR="00FE214F" w:rsidRDefault="00FE214F" w:rsidP="00FE214F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 </w:t>
      </w:r>
    </w:p>
    <w:tbl>
      <w:tblPr>
        <w:tblStyle w:val="NormalTablePHPDOCX"/>
        <w:tblW w:w="8745" w:type="dxa"/>
        <w:tblInd w:w="108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FE214F" w14:paraId="176E622D" w14:textId="77777777" w:rsidTr="00987EA2">
        <w:tc>
          <w:tcPr>
            <w:tcW w:w="4080" w:type="dxa"/>
            <w:tcMar>
              <w:top w:w="0" w:type="auto"/>
              <w:bottom w:w="0" w:type="auto"/>
            </w:tcMar>
            <w:vAlign w:val="center"/>
          </w:tcPr>
          <w:p w14:paraId="692AE8C4" w14:textId="77777777" w:rsidR="00FE214F" w:rsidRDefault="00FE214F" w:rsidP="00987EA2">
            <w:pPr>
              <w:spacing w:before="135" w:after="135"/>
              <w:jc w:val="both"/>
              <w:textAlignment w:val="center"/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0" w:type="auto"/>
              <w:bottom w:w="0" w:type="auto"/>
            </w:tcMar>
            <w:vAlign w:val="center"/>
          </w:tcPr>
          <w:p w14:paraId="2E308BC2" w14:textId="77777777" w:rsidR="00FE214F" w:rsidRDefault="00FE214F" w:rsidP="00987EA2">
            <w:pPr>
              <w:spacing w:before="135" w:after="135"/>
              <w:jc w:val="center"/>
              <w:textAlignment w:val="center"/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Ime in priimek: _____________________</w:t>
            </w:r>
          </w:p>
        </w:tc>
      </w:tr>
      <w:tr w:rsidR="00FE214F" w14:paraId="286EB49F" w14:textId="77777777" w:rsidTr="00987EA2">
        <w:tc>
          <w:tcPr>
            <w:tcW w:w="4080" w:type="dxa"/>
            <w:tcMar>
              <w:top w:w="0" w:type="auto"/>
              <w:bottom w:w="0" w:type="auto"/>
            </w:tcMar>
            <w:vAlign w:val="center"/>
          </w:tcPr>
          <w:p w14:paraId="00B923E1" w14:textId="77777777" w:rsidR="00FE214F" w:rsidRDefault="00FE214F" w:rsidP="00987EA2">
            <w:pPr>
              <w:spacing w:before="135" w:after="135"/>
              <w:jc w:val="both"/>
              <w:textAlignment w:val="center"/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59A225CF" w14:textId="77777777" w:rsidR="00FE214F" w:rsidRDefault="00FE214F" w:rsidP="00987EA2">
            <w:pPr>
              <w:spacing w:before="135" w:after="135"/>
              <w:jc w:val="both"/>
              <w:textAlignment w:val="center"/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0" w:type="auto"/>
              <w:bottom w:w="0" w:type="auto"/>
            </w:tcMar>
            <w:vAlign w:val="center"/>
          </w:tcPr>
          <w:p w14:paraId="3C916372" w14:textId="77777777" w:rsidR="00FE214F" w:rsidRDefault="00FE214F" w:rsidP="00987EA2">
            <w:pPr>
              <w:spacing w:before="135" w:after="135"/>
              <w:jc w:val="both"/>
              <w:textAlignment w:val="center"/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30A0EB46" w14:textId="77777777" w:rsidR="00FE214F" w:rsidRDefault="00FE214F" w:rsidP="00987EA2">
            <w:pPr>
              <w:spacing w:before="135" w:after="135"/>
              <w:jc w:val="center"/>
              <w:textAlignment w:val="center"/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(žig in podpis)</w:t>
            </w: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br/>
              <w:t> </w:t>
            </w:r>
          </w:p>
        </w:tc>
      </w:tr>
    </w:tbl>
    <w:p w14:paraId="2DC08075" w14:textId="4E6F5683" w:rsidR="00FE214F" w:rsidRDefault="00FE214F" w:rsidP="002A0972">
      <w:pPr>
        <w:rPr>
          <w:rFonts w:ascii="Arial" w:hAnsi="Arial" w:cs="Arial"/>
          <w:sz w:val="18"/>
          <w:szCs w:val="18"/>
        </w:rPr>
      </w:pPr>
    </w:p>
    <w:sectPr w:rsidR="00FE214F" w:rsidSect="002A0972">
      <w:headerReference w:type="default" r:id="rId8"/>
      <w:footerReference w:type="default" r:id="rId9"/>
      <w:pgSz w:w="11906" w:h="16838"/>
      <w:pgMar w:top="1418" w:right="1418" w:bottom="1418" w:left="1418" w:header="567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42E49" w14:textId="77777777" w:rsidR="00D321E3" w:rsidRDefault="00D321E3" w:rsidP="006975C6">
      <w:pPr>
        <w:spacing w:after="0" w:line="240" w:lineRule="auto"/>
      </w:pPr>
      <w:r>
        <w:separator/>
      </w:r>
    </w:p>
  </w:endnote>
  <w:endnote w:type="continuationSeparator" w:id="0">
    <w:p w14:paraId="6DA799BA" w14:textId="77777777" w:rsidR="00D321E3" w:rsidRDefault="00D321E3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7A5EB" w14:textId="77777777" w:rsidR="00912BD6" w:rsidRDefault="00912BD6" w:rsidP="003F0372">
    <w:pPr>
      <w:pStyle w:val="Footer"/>
      <w:tabs>
        <w:tab w:val="left" w:pos="330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4120DD" w14:textId="77777777" w:rsidR="00D321E3" w:rsidRDefault="00D321E3" w:rsidP="006975C6">
      <w:pPr>
        <w:spacing w:after="0" w:line="240" w:lineRule="auto"/>
      </w:pPr>
      <w:r>
        <w:separator/>
      </w:r>
    </w:p>
  </w:footnote>
  <w:footnote w:type="continuationSeparator" w:id="0">
    <w:p w14:paraId="380658EB" w14:textId="77777777" w:rsidR="00D321E3" w:rsidRDefault="00D321E3" w:rsidP="00697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1242"/>
      <w:gridCol w:w="3787"/>
      <w:gridCol w:w="4209"/>
    </w:tblGrid>
    <w:tr w:rsidR="00555DC0" w:rsidRPr="006F1DA5" w14:paraId="25940CA7" w14:textId="77777777" w:rsidTr="004B49A9">
      <w:trPr>
        <w:trHeight w:val="1268"/>
      </w:trPr>
      <w:tc>
        <w:tcPr>
          <w:tcW w:w="1242" w:type="dxa"/>
        </w:tcPr>
        <w:p w14:paraId="1F1446B7" w14:textId="77777777" w:rsidR="00555DC0" w:rsidRPr="006F1DA5" w:rsidRDefault="00555DC0" w:rsidP="00555DC0">
          <w:pPr>
            <w:pStyle w:val="Header"/>
            <w:rPr>
              <w:rFonts w:ascii="Arial" w:hAnsi="Arial" w:cs="Arial"/>
              <w:b/>
              <w:color w:val="000000" w:themeColor="text1"/>
            </w:rPr>
          </w:pPr>
          <w:r w:rsidRPr="006F1DA5">
            <w:rPr>
              <w:rFonts w:ascii="Arial" w:hAnsi="Arial" w:cs="Arial"/>
              <w:b/>
              <w:noProof/>
              <w:color w:val="000000" w:themeColor="text1"/>
              <w:lang w:eastAsia="sl-SI"/>
            </w:rPr>
            <w:drawing>
              <wp:anchor distT="0" distB="0" distL="114300" distR="114300" simplePos="0" relativeHeight="251659264" behindDoc="0" locked="0" layoutInCell="1" allowOverlap="1" wp14:anchorId="540934C6" wp14:editId="003A8592">
                <wp:simplePos x="0" y="0"/>
                <wp:positionH relativeFrom="page">
                  <wp:posOffset>234950</wp:posOffset>
                </wp:positionH>
                <wp:positionV relativeFrom="paragraph">
                  <wp:posOffset>-86086</wp:posOffset>
                </wp:positionV>
                <wp:extent cx="581025" cy="797740"/>
                <wp:effectExtent l="0" t="0" r="0" b="2540"/>
                <wp:wrapNone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80x20mm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81612" cy="79854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787" w:type="dxa"/>
        </w:tcPr>
        <w:p w14:paraId="67E99958" w14:textId="77777777" w:rsidR="00555DC0" w:rsidRPr="006F1DA5" w:rsidRDefault="00555DC0" w:rsidP="00555DC0">
          <w:pPr>
            <w:pStyle w:val="Header"/>
            <w:rPr>
              <w:rFonts w:ascii="Arial" w:hAnsi="Arial" w:cs="Arial"/>
              <w:b/>
              <w:color w:val="000000" w:themeColor="text1"/>
              <w:sz w:val="18"/>
              <w:szCs w:val="18"/>
            </w:rPr>
          </w:pPr>
          <w:r>
            <w:rPr>
              <w:rFonts w:ascii="Arial" w:hAnsi="Arial" w:cs="Arial"/>
              <w:b/>
              <w:color w:val="000000" w:themeColor="text1"/>
              <w:sz w:val="18"/>
              <w:szCs w:val="18"/>
            </w:rPr>
            <w:t>OBČINA IDRIJA</w:t>
          </w:r>
        </w:p>
        <w:p w14:paraId="07ACAE06" w14:textId="77777777" w:rsidR="00555DC0" w:rsidRPr="006F1DA5" w:rsidRDefault="00555DC0" w:rsidP="00555DC0">
          <w:pPr>
            <w:pStyle w:val="Header"/>
            <w:rPr>
              <w:rFonts w:ascii="Arial" w:hAnsi="Arial" w:cs="Arial"/>
              <w:color w:val="000000" w:themeColor="text1"/>
              <w:sz w:val="16"/>
              <w:szCs w:val="16"/>
            </w:rPr>
          </w:pPr>
          <w:r w:rsidRPr="006F1DA5">
            <w:rPr>
              <w:rFonts w:ascii="Arial" w:hAnsi="Arial" w:cs="Arial"/>
              <w:color w:val="000000" w:themeColor="text1"/>
              <w:sz w:val="16"/>
              <w:szCs w:val="16"/>
            </w:rPr>
            <w:t>Mestni trg 1</w:t>
          </w:r>
        </w:p>
        <w:p w14:paraId="069CC29F" w14:textId="77777777" w:rsidR="00555DC0" w:rsidRPr="006F1DA5" w:rsidRDefault="00555DC0" w:rsidP="00555DC0">
          <w:pPr>
            <w:pStyle w:val="Header"/>
            <w:rPr>
              <w:rFonts w:ascii="Arial" w:hAnsi="Arial" w:cs="Arial"/>
              <w:color w:val="000000" w:themeColor="text1"/>
              <w:sz w:val="16"/>
              <w:szCs w:val="16"/>
            </w:rPr>
          </w:pPr>
          <w:r w:rsidRPr="006F1DA5">
            <w:rPr>
              <w:rFonts w:ascii="Arial" w:hAnsi="Arial" w:cs="Arial"/>
              <w:color w:val="000000" w:themeColor="text1"/>
              <w:sz w:val="16"/>
              <w:szCs w:val="16"/>
            </w:rPr>
            <w:t>5280 Idrija</w:t>
          </w:r>
        </w:p>
        <w:p w14:paraId="46E30835" w14:textId="77777777" w:rsidR="00555DC0" w:rsidRPr="006F1DA5" w:rsidRDefault="00555DC0" w:rsidP="00555DC0">
          <w:pPr>
            <w:pStyle w:val="Header"/>
            <w:rPr>
              <w:rFonts w:ascii="Arial" w:hAnsi="Arial" w:cs="Arial"/>
              <w:color w:val="000000" w:themeColor="text1"/>
              <w:sz w:val="16"/>
              <w:szCs w:val="16"/>
            </w:rPr>
          </w:pPr>
          <w:r w:rsidRPr="006F1DA5">
            <w:rPr>
              <w:rFonts w:ascii="Arial" w:hAnsi="Arial" w:cs="Arial"/>
              <w:color w:val="000000" w:themeColor="text1"/>
              <w:sz w:val="16"/>
              <w:szCs w:val="16"/>
            </w:rPr>
            <w:t>Splet: www.idrija.si</w:t>
          </w:r>
        </w:p>
        <w:p w14:paraId="0EBEA6CF" w14:textId="77777777" w:rsidR="00555DC0" w:rsidRPr="006F1DA5" w:rsidRDefault="00555DC0" w:rsidP="00555DC0">
          <w:pPr>
            <w:pStyle w:val="Header"/>
            <w:rPr>
              <w:rFonts w:ascii="Arial" w:hAnsi="Arial" w:cs="Arial"/>
              <w:b/>
              <w:color w:val="000000" w:themeColor="text1"/>
            </w:rPr>
          </w:pPr>
          <w:r w:rsidRPr="006F1DA5">
            <w:rPr>
              <w:rFonts w:ascii="Arial" w:hAnsi="Arial" w:cs="Arial"/>
              <w:color w:val="000000" w:themeColor="text1"/>
              <w:sz w:val="16"/>
              <w:szCs w:val="16"/>
            </w:rPr>
            <w:t>Email: obcina.idrija@idrija.si</w:t>
          </w:r>
        </w:p>
      </w:tc>
      <w:tc>
        <w:tcPr>
          <w:tcW w:w="4209" w:type="dxa"/>
        </w:tcPr>
        <w:p w14:paraId="4312069A" w14:textId="77777777" w:rsidR="00555DC0" w:rsidRPr="006F1DA5" w:rsidRDefault="00555DC0" w:rsidP="00555DC0">
          <w:pPr>
            <w:pStyle w:val="Header"/>
            <w:rPr>
              <w:rFonts w:ascii="Arial" w:hAnsi="Arial" w:cs="Arial"/>
              <w:b/>
              <w:color w:val="000000" w:themeColor="text1"/>
            </w:rPr>
          </w:pPr>
          <w:r>
            <w:rPr>
              <w:rFonts w:ascii="Arial" w:hAnsi="Arial" w:cs="Arial"/>
              <w:b/>
              <w:noProof/>
              <w:color w:val="000000" w:themeColor="text1"/>
              <w:lang w:eastAsia="sl-SI"/>
            </w:rPr>
            <w:drawing>
              <wp:anchor distT="0" distB="0" distL="114300" distR="114300" simplePos="0" relativeHeight="251660288" behindDoc="0" locked="0" layoutInCell="1" allowOverlap="1" wp14:anchorId="6022EC42" wp14:editId="36CE7EFD">
                <wp:simplePos x="0" y="0"/>
                <wp:positionH relativeFrom="column">
                  <wp:posOffset>1071340</wp:posOffset>
                </wp:positionH>
                <wp:positionV relativeFrom="paragraph">
                  <wp:posOffset>-476655</wp:posOffset>
                </wp:positionV>
                <wp:extent cx="1590675" cy="766445"/>
                <wp:effectExtent l="0" t="0" r="0" b="0"/>
                <wp:wrapSquare wrapText="bothSides"/>
                <wp:docPr id="8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azna_slika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90675" cy="7664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090C5E0D" w14:textId="2AEA7E10" w:rsidR="00555DC0" w:rsidRDefault="00555D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133C"/>
    <w:multiLevelType w:val="hybridMultilevel"/>
    <w:tmpl w:val="1E70195E"/>
    <w:lvl w:ilvl="0" w:tplc="0532B99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259F7"/>
    <w:multiLevelType w:val="hybridMultilevel"/>
    <w:tmpl w:val="3B4075A0"/>
    <w:lvl w:ilvl="0" w:tplc="04AA344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7CCC054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704CE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E329DA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EB011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F092A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A2C792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738CDB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5500AC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7A85821"/>
    <w:multiLevelType w:val="hybridMultilevel"/>
    <w:tmpl w:val="7866822E"/>
    <w:lvl w:ilvl="0" w:tplc="B89238B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240E3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4605C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C981B8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4CC10C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A281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FD8231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BAC38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34EE5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9EE0E17"/>
    <w:multiLevelType w:val="multilevel"/>
    <w:tmpl w:val="92404C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CB53472"/>
    <w:multiLevelType w:val="hybridMultilevel"/>
    <w:tmpl w:val="505892BC"/>
    <w:lvl w:ilvl="0" w:tplc="DB5E5CE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5C78E8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2EC7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0A2655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B6291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B45F3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602EB7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EF2E5F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B500D8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D563EF5"/>
    <w:multiLevelType w:val="hybridMultilevel"/>
    <w:tmpl w:val="EE6ADFCC"/>
    <w:lvl w:ilvl="0" w:tplc="590A4E3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0CC09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5C8EFD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A3E0F8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88488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00E3C3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B7453D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578FD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734748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E6B627B"/>
    <w:multiLevelType w:val="hybridMultilevel"/>
    <w:tmpl w:val="B6B831CE"/>
    <w:lvl w:ilvl="0" w:tplc="1BE69EE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B47475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6E34B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E309CC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042F83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6C0FE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3FCEC4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22C07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FAE69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F350728"/>
    <w:multiLevelType w:val="hybridMultilevel"/>
    <w:tmpl w:val="79A4037A"/>
    <w:lvl w:ilvl="0" w:tplc="9684BD2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19C82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B6FE7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FDCD79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E8E0707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6C40CA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E6CF4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738A6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A88FA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3414A7F"/>
    <w:multiLevelType w:val="multilevel"/>
    <w:tmpl w:val="391AF7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8022E2E"/>
    <w:multiLevelType w:val="multilevel"/>
    <w:tmpl w:val="BAAE2E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82D316D"/>
    <w:multiLevelType w:val="hybridMultilevel"/>
    <w:tmpl w:val="D40C610A"/>
    <w:lvl w:ilvl="0" w:tplc="3746DEF4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F258BA94">
      <w:start w:val="1"/>
      <w:numFmt w:val="lowerLetter"/>
      <w:lvlText w:val="%2."/>
      <w:lvlJc w:val="left"/>
      <w:pPr>
        <w:ind w:left="1440" w:hanging="360"/>
      </w:pPr>
    </w:lvl>
    <w:lvl w:ilvl="2" w:tplc="49FCDCC0">
      <w:start w:val="1"/>
      <w:numFmt w:val="lowerLetter"/>
      <w:lvlText w:val="%3."/>
      <w:lvlJc w:val="left"/>
      <w:pPr>
        <w:ind w:left="2160" w:hanging="360"/>
      </w:pPr>
    </w:lvl>
    <w:lvl w:ilvl="3" w:tplc="443E84DA">
      <w:start w:val="1"/>
      <w:numFmt w:val="lowerLetter"/>
      <w:lvlText w:val="%4."/>
      <w:lvlJc w:val="left"/>
      <w:pPr>
        <w:ind w:left="2880" w:hanging="360"/>
      </w:pPr>
    </w:lvl>
    <w:lvl w:ilvl="4" w:tplc="43988516">
      <w:start w:val="1"/>
      <w:numFmt w:val="lowerLetter"/>
      <w:lvlText w:val="%5."/>
      <w:lvlJc w:val="left"/>
      <w:pPr>
        <w:ind w:left="3600" w:hanging="360"/>
      </w:pPr>
    </w:lvl>
    <w:lvl w:ilvl="5" w:tplc="35FAFF3A">
      <w:start w:val="1"/>
      <w:numFmt w:val="lowerLetter"/>
      <w:lvlText w:val="%6."/>
      <w:lvlJc w:val="left"/>
      <w:pPr>
        <w:ind w:left="4320" w:hanging="360"/>
      </w:pPr>
    </w:lvl>
    <w:lvl w:ilvl="6" w:tplc="F78C516E">
      <w:start w:val="1"/>
      <w:numFmt w:val="lowerLetter"/>
      <w:lvlText w:val="%7."/>
      <w:lvlJc w:val="left"/>
      <w:pPr>
        <w:ind w:left="5040" w:hanging="360"/>
      </w:pPr>
    </w:lvl>
    <w:lvl w:ilvl="7" w:tplc="808C0C7C">
      <w:start w:val="1"/>
      <w:numFmt w:val="lowerLetter"/>
      <w:lvlText w:val="%8."/>
      <w:lvlJc w:val="left"/>
      <w:pPr>
        <w:ind w:left="5760" w:hanging="360"/>
      </w:pPr>
    </w:lvl>
    <w:lvl w:ilvl="8" w:tplc="2DA0B3F4">
      <w:start w:val="1"/>
      <w:numFmt w:val="lowerLetter"/>
      <w:lvlText w:val="%9."/>
      <w:lvlJc w:val="left"/>
      <w:pPr>
        <w:ind w:left="6480" w:hanging="360"/>
      </w:pPr>
    </w:lvl>
  </w:abstractNum>
  <w:abstractNum w:abstractNumId="11" w15:restartNumberingAfterBreak="0">
    <w:nsid w:val="20F8108F"/>
    <w:multiLevelType w:val="multilevel"/>
    <w:tmpl w:val="D09C7A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10F6751"/>
    <w:multiLevelType w:val="hybridMultilevel"/>
    <w:tmpl w:val="A42A908E"/>
    <w:lvl w:ilvl="0" w:tplc="FD42722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7829D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80DBC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2FA14F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192B9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48678A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E5EAC3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D7677E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A74589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251461C"/>
    <w:multiLevelType w:val="multilevel"/>
    <w:tmpl w:val="DDF245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50A3800"/>
    <w:multiLevelType w:val="multilevel"/>
    <w:tmpl w:val="4252B3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6530725"/>
    <w:multiLevelType w:val="hybridMultilevel"/>
    <w:tmpl w:val="73B087B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594993"/>
    <w:multiLevelType w:val="hybridMultilevel"/>
    <w:tmpl w:val="AD3EC8EC"/>
    <w:lvl w:ilvl="0" w:tplc="A2AE97E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A0B4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4A11A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D1EFFC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4084A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A42FE6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CCCDD8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E250B4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ACE7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E274458"/>
    <w:multiLevelType w:val="multilevel"/>
    <w:tmpl w:val="39E0CF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2F45315A"/>
    <w:multiLevelType w:val="hybridMultilevel"/>
    <w:tmpl w:val="3002405E"/>
    <w:lvl w:ilvl="0" w:tplc="A7B67CE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E9E85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8E2E3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42ACEB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368799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80B88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54302B5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76A75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5E1C6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08D5D38"/>
    <w:multiLevelType w:val="hybridMultilevel"/>
    <w:tmpl w:val="E6BA1D22"/>
    <w:lvl w:ilvl="0" w:tplc="0BC61B7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1EEEA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7B6A6B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5C6DAB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AA46B8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6D4025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57166E2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3B638E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F6E0A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13D1B81"/>
    <w:multiLevelType w:val="hybridMultilevel"/>
    <w:tmpl w:val="D8B05E60"/>
    <w:lvl w:ilvl="0" w:tplc="0094755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507C07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32FAD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EE815E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ED28C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5C872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2A66D2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DCE6C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C0CCB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16C36CA"/>
    <w:multiLevelType w:val="multilevel"/>
    <w:tmpl w:val="4AC287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18A3854"/>
    <w:multiLevelType w:val="hybridMultilevel"/>
    <w:tmpl w:val="7BFAAEB6"/>
    <w:lvl w:ilvl="0" w:tplc="13840F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B1C9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7A9E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A52A99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56C32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2481D8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05686C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0DAA4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776585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45C67A7"/>
    <w:multiLevelType w:val="hybridMultilevel"/>
    <w:tmpl w:val="6FD6F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4927B5"/>
    <w:multiLevelType w:val="hybridMultilevel"/>
    <w:tmpl w:val="01985CA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42725F"/>
    <w:multiLevelType w:val="multilevel"/>
    <w:tmpl w:val="DA129C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9250395"/>
    <w:multiLevelType w:val="hybridMultilevel"/>
    <w:tmpl w:val="120C93BE"/>
    <w:lvl w:ilvl="0" w:tplc="66A2AB7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539299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20359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33CB8D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00495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CC4336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63AA63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943C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43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3CAB3391"/>
    <w:multiLevelType w:val="hybridMultilevel"/>
    <w:tmpl w:val="7FAA3F9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5D215E"/>
    <w:multiLevelType w:val="hybridMultilevel"/>
    <w:tmpl w:val="A30807E4"/>
    <w:lvl w:ilvl="0" w:tplc="F98632A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D9A69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8484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5D8A3E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E562FD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B42DB9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22EB51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63AF6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76420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5447613"/>
    <w:multiLevelType w:val="hybridMultilevel"/>
    <w:tmpl w:val="10944850"/>
    <w:lvl w:ilvl="0" w:tplc="B5F62BF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1286EA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16634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4B8FB5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D58FA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2A36A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5DCF88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84CF6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58369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8BF1629"/>
    <w:multiLevelType w:val="hybridMultilevel"/>
    <w:tmpl w:val="7FAA3F9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7A5B06"/>
    <w:multiLevelType w:val="hybridMultilevel"/>
    <w:tmpl w:val="7FAA3F9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A73B70"/>
    <w:multiLevelType w:val="hybridMultilevel"/>
    <w:tmpl w:val="D056FC22"/>
    <w:lvl w:ilvl="0" w:tplc="5C1C09E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F5CB8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34C9AB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F74B67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9BAF8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86E9A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78688E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FD4425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E4953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2FD7378"/>
    <w:multiLevelType w:val="hybridMultilevel"/>
    <w:tmpl w:val="381E48A6"/>
    <w:lvl w:ilvl="0" w:tplc="69FC8AA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B4A0FF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B6DBC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0FE04A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B008D0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C6322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7B0C7A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2A42E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CFAB83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5C9485C"/>
    <w:multiLevelType w:val="hybridMultilevel"/>
    <w:tmpl w:val="74CA0798"/>
    <w:lvl w:ilvl="0" w:tplc="8F9A69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534E47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E4C18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71CC82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FE422B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CED7F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48B48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566144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C20AA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574245DC"/>
    <w:multiLevelType w:val="hybridMultilevel"/>
    <w:tmpl w:val="8774CCB8"/>
    <w:lvl w:ilvl="0" w:tplc="53520C3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77E9E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82436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E72486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D867A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88FF3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FE748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E7498B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D3CB3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57547525"/>
    <w:multiLevelType w:val="hybridMultilevel"/>
    <w:tmpl w:val="BC64E628"/>
    <w:lvl w:ilvl="0" w:tplc="3134FAEA">
      <w:start w:val="3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9CC24EF8">
      <w:start w:val="1"/>
      <w:numFmt w:val="lowerLetter"/>
      <w:lvlText w:val="%2."/>
      <w:lvlJc w:val="left"/>
      <w:pPr>
        <w:ind w:left="1440" w:hanging="360"/>
      </w:pPr>
    </w:lvl>
    <w:lvl w:ilvl="2" w:tplc="D952CC52">
      <w:start w:val="1"/>
      <w:numFmt w:val="lowerLetter"/>
      <w:lvlText w:val="%3."/>
      <w:lvlJc w:val="left"/>
      <w:pPr>
        <w:ind w:left="2160" w:hanging="360"/>
      </w:pPr>
    </w:lvl>
    <w:lvl w:ilvl="3" w:tplc="E6C600E2">
      <w:start w:val="1"/>
      <w:numFmt w:val="lowerLetter"/>
      <w:lvlText w:val="%4."/>
      <w:lvlJc w:val="left"/>
      <w:pPr>
        <w:ind w:left="2880" w:hanging="360"/>
      </w:pPr>
    </w:lvl>
    <w:lvl w:ilvl="4" w:tplc="35E618E6">
      <w:start w:val="1"/>
      <w:numFmt w:val="lowerLetter"/>
      <w:lvlText w:val="%5."/>
      <w:lvlJc w:val="left"/>
      <w:pPr>
        <w:ind w:left="3600" w:hanging="360"/>
      </w:pPr>
    </w:lvl>
    <w:lvl w:ilvl="5" w:tplc="AE22B9D2">
      <w:start w:val="1"/>
      <w:numFmt w:val="lowerLetter"/>
      <w:lvlText w:val="%6."/>
      <w:lvlJc w:val="left"/>
      <w:pPr>
        <w:ind w:left="4320" w:hanging="360"/>
      </w:pPr>
    </w:lvl>
    <w:lvl w:ilvl="6" w:tplc="29AE63A0">
      <w:start w:val="1"/>
      <w:numFmt w:val="lowerLetter"/>
      <w:lvlText w:val="%7."/>
      <w:lvlJc w:val="left"/>
      <w:pPr>
        <w:ind w:left="5040" w:hanging="360"/>
      </w:pPr>
    </w:lvl>
    <w:lvl w:ilvl="7" w:tplc="749AC894">
      <w:start w:val="1"/>
      <w:numFmt w:val="lowerLetter"/>
      <w:lvlText w:val="%8."/>
      <w:lvlJc w:val="left"/>
      <w:pPr>
        <w:ind w:left="5760" w:hanging="360"/>
      </w:pPr>
    </w:lvl>
    <w:lvl w:ilvl="8" w:tplc="7A9E5EC0">
      <w:start w:val="1"/>
      <w:numFmt w:val="lowerLetter"/>
      <w:lvlText w:val="%9."/>
      <w:lvlJc w:val="left"/>
      <w:pPr>
        <w:ind w:left="6480" w:hanging="360"/>
      </w:pPr>
    </w:lvl>
  </w:abstractNum>
  <w:abstractNum w:abstractNumId="37" w15:restartNumberingAfterBreak="0">
    <w:nsid w:val="615A17EE"/>
    <w:multiLevelType w:val="hybridMultilevel"/>
    <w:tmpl w:val="71706C16"/>
    <w:lvl w:ilvl="0" w:tplc="F410BEE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799E484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EE365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1C0F24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D58530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928DA5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C7C290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4F236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A6D06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3527A95"/>
    <w:multiLevelType w:val="hybridMultilevel"/>
    <w:tmpl w:val="09A8D702"/>
    <w:lvl w:ilvl="0" w:tplc="1292B57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7E4821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3CA1F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69AFB1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F3E58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52F46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B5EB66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E83C06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E87CD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95E0C05"/>
    <w:multiLevelType w:val="hybridMultilevel"/>
    <w:tmpl w:val="7D405CBC"/>
    <w:lvl w:ilvl="0" w:tplc="F8685ED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45EA5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64262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13A50D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4CADF3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6E4482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C866F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BF5E05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8549E7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C956C59"/>
    <w:multiLevelType w:val="hybridMultilevel"/>
    <w:tmpl w:val="9E78D5D8"/>
    <w:lvl w:ilvl="0" w:tplc="7B060A0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E1E50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4C2FC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B6CA0A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3AE709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7E499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990306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F08FE4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E8CBAA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DC3107F"/>
    <w:multiLevelType w:val="hybridMultilevel"/>
    <w:tmpl w:val="32B008DA"/>
    <w:lvl w:ilvl="0" w:tplc="EC04E61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32ED1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32708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4DA410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6B05D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8FEDAC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818319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B1676C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68E74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6EB328A5"/>
    <w:multiLevelType w:val="hybridMultilevel"/>
    <w:tmpl w:val="FD181478"/>
    <w:lvl w:ilvl="0" w:tplc="874039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394C2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4C72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6CACC5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6F8212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DEF4C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4D8E2B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AAA039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4540F3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018171D"/>
    <w:multiLevelType w:val="hybridMultilevel"/>
    <w:tmpl w:val="B1AE0332"/>
    <w:lvl w:ilvl="0" w:tplc="FF1A14D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5A6A18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2623C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B4A23A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D52FA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BC26E4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F2AF83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B98263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C44EF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70C57B99"/>
    <w:multiLevelType w:val="hybridMultilevel"/>
    <w:tmpl w:val="CEDC442C"/>
    <w:lvl w:ilvl="0" w:tplc="0532B99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954042"/>
    <w:multiLevelType w:val="hybridMultilevel"/>
    <w:tmpl w:val="E2B6226E"/>
    <w:lvl w:ilvl="0" w:tplc="4474750C">
      <w:start w:val="5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CD280A30">
      <w:start w:val="1"/>
      <w:numFmt w:val="lowerLetter"/>
      <w:lvlText w:val="%2."/>
      <w:lvlJc w:val="left"/>
      <w:pPr>
        <w:ind w:left="1440" w:hanging="360"/>
      </w:pPr>
    </w:lvl>
    <w:lvl w:ilvl="2" w:tplc="2D5C9714">
      <w:start w:val="1"/>
      <w:numFmt w:val="lowerLetter"/>
      <w:lvlText w:val="%3."/>
      <w:lvlJc w:val="left"/>
      <w:pPr>
        <w:ind w:left="2160" w:hanging="360"/>
      </w:pPr>
    </w:lvl>
    <w:lvl w:ilvl="3" w:tplc="84C01BFC">
      <w:start w:val="1"/>
      <w:numFmt w:val="lowerLetter"/>
      <w:lvlText w:val="%4."/>
      <w:lvlJc w:val="left"/>
      <w:pPr>
        <w:ind w:left="2880" w:hanging="360"/>
      </w:pPr>
    </w:lvl>
    <w:lvl w:ilvl="4" w:tplc="D95AF824">
      <w:start w:val="1"/>
      <w:numFmt w:val="lowerLetter"/>
      <w:lvlText w:val="%5."/>
      <w:lvlJc w:val="left"/>
      <w:pPr>
        <w:ind w:left="3600" w:hanging="360"/>
      </w:pPr>
    </w:lvl>
    <w:lvl w:ilvl="5" w:tplc="1F2AEA74">
      <w:start w:val="1"/>
      <w:numFmt w:val="lowerLetter"/>
      <w:lvlText w:val="%6."/>
      <w:lvlJc w:val="left"/>
      <w:pPr>
        <w:ind w:left="4320" w:hanging="360"/>
      </w:pPr>
    </w:lvl>
    <w:lvl w:ilvl="6" w:tplc="EAB49906">
      <w:start w:val="1"/>
      <w:numFmt w:val="lowerLetter"/>
      <w:lvlText w:val="%7."/>
      <w:lvlJc w:val="left"/>
      <w:pPr>
        <w:ind w:left="5040" w:hanging="360"/>
      </w:pPr>
    </w:lvl>
    <w:lvl w:ilvl="7" w:tplc="1B6E9AC8">
      <w:start w:val="1"/>
      <w:numFmt w:val="lowerLetter"/>
      <w:lvlText w:val="%8."/>
      <w:lvlJc w:val="left"/>
      <w:pPr>
        <w:ind w:left="5760" w:hanging="360"/>
      </w:pPr>
    </w:lvl>
    <w:lvl w:ilvl="8" w:tplc="8EE8F2D4">
      <w:start w:val="1"/>
      <w:numFmt w:val="lowerLetter"/>
      <w:lvlText w:val="%9."/>
      <w:lvlJc w:val="left"/>
      <w:pPr>
        <w:ind w:left="6480" w:hanging="360"/>
      </w:pPr>
    </w:lvl>
  </w:abstractNum>
  <w:abstractNum w:abstractNumId="46" w15:restartNumberingAfterBreak="0">
    <w:nsid w:val="72D93648"/>
    <w:multiLevelType w:val="hybridMultilevel"/>
    <w:tmpl w:val="71A42654"/>
    <w:lvl w:ilvl="0" w:tplc="C3B0A9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8B8F7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E8FC0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7A8D11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9DE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4A5AF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5178C0D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F12A6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6939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73DB70B8"/>
    <w:multiLevelType w:val="multilevel"/>
    <w:tmpl w:val="3AF41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76154449"/>
    <w:multiLevelType w:val="hybridMultilevel"/>
    <w:tmpl w:val="EB10536C"/>
    <w:lvl w:ilvl="0" w:tplc="C3C27AE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6D411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CAA1F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F6AE41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E318B9F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80B30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2903A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036E6B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1647A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770F50DB"/>
    <w:multiLevelType w:val="hybridMultilevel"/>
    <w:tmpl w:val="515EE010"/>
    <w:lvl w:ilvl="0" w:tplc="88A6BDD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F0E57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428B3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F982E6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740DA0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9B678C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540EECA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0660D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F6E34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0" w15:restartNumberingAfterBreak="0">
    <w:nsid w:val="77764DEA"/>
    <w:multiLevelType w:val="hybridMultilevel"/>
    <w:tmpl w:val="7ADCF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B94326C"/>
    <w:multiLevelType w:val="hybridMultilevel"/>
    <w:tmpl w:val="17EC06FE"/>
    <w:lvl w:ilvl="0" w:tplc="B2A611A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65237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30B61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B9A342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1A2D85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F1C45C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11A6FA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03ABDB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E007C3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7D3E0262"/>
    <w:multiLevelType w:val="hybridMultilevel"/>
    <w:tmpl w:val="4A1EBF98"/>
    <w:lvl w:ilvl="0" w:tplc="DA7C4E4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49669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40CBE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572FC9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EC54D95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FC40E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66294C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A6E26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0E73F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3" w15:restartNumberingAfterBreak="0">
    <w:nsid w:val="7EA85336"/>
    <w:multiLevelType w:val="hybridMultilevel"/>
    <w:tmpl w:val="F87A08FC"/>
    <w:lvl w:ilvl="0" w:tplc="064041E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FF6B9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06714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88ACB5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EF82EF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5C4E7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9F2766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649F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6CC4B8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4"/>
  </w:num>
  <w:num w:numId="2">
    <w:abstractNumId w:val="51"/>
  </w:num>
  <w:num w:numId="3">
    <w:abstractNumId w:val="12"/>
  </w:num>
  <w:num w:numId="4">
    <w:abstractNumId w:val="46"/>
  </w:num>
  <w:num w:numId="5">
    <w:abstractNumId w:val="19"/>
  </w:num>
  <w:num w:numId="6">
    <w:abstractNumId w:val="33"/>
  </w:num>
  <w:num w:numId="7">
    <w:abstractNumId w:val="29"/>
  </w:num>
  <w:num w:numId="8">
    <w:abstractNumId w:val="48"/>
  </w:num>
  <w:num w:numId="9">
    <w:abstractNumId w:val="7"/>
  </w:num>
  <w:num w:numId="10">
    <w:abstractNumId w:val="10"/>
  </w:num>
  <w:num w:numId="11">
    <w:abstractNumId w:val="22"/>
  </w:num>
  <w:num w:numId="12">
    <w:abstractNumId w:val="36"/>
  </w:num>
  <w:num w:numId="13">
    <w:abstractNumId w:val="26"/>
  </w:num>
  <w:num w:numId="14">
    <w:abstractNumId w:val="45"/>
  </w:num>
  <w:num w:numId="15">
    <w:abstractNumId w:val="5"/>
  </w:num>
  <w:num w:numId="16">
    <w:abstractNumId w:val="38"/>
  </w:num>
  <w:num w:numId="17">
    <w:abstractNumId w:val="18"/>
  </w:num>
  <w:num w:numId="18">
    <w:abstractNumId w:val="52"/>
  </w:num>
  <w:num w:numId="19">
    <w:abstractNumId w:val="6"/>
  </w:num>
  <w:num w:numId="20">
    <w:abstractNumId w:val="35"/>
  </w:num>
  <w:num w:numId="21">
    <w:abstractNumId w:val="37"/>
  </w:num>
  <w:num w:numId="22">
    <w:abstractNumId w:val="4"/>
  </w:num>
  <w:num w:numId="23">
    <w:abstractNumId w:val="41"/>
  </w:num>
  <w:num w:numId="24">
    <w:abstractNumId w:val="43"/>
  </w:num>
  <w:num w:numId="25">
    <w:abstractNumId w:val="2"/>
  </w:num>
  <w:num w:numId="26">
    <w:abstractNumId w:val="20"/>
  </w:num>
  <w:num w:numId="27">
    <w:abstractNumId w:val="32"/>
  </w:num>
  <w:num w:numId="28">
    <w:abstractNumId w:val="42"/>
  </w:num>
  <w:num w:numId="29">
    <w:abstractNumId w:val="28"/>
  </w:num>
  <w:num w:numId="30">
    <w:abstractNumId w:val="39"/>
  </w:num>
  <w:num w:numId="31">
    <w:abstractNumId w:val="16"/>
  </w:num>
  <w:num w:numId="32">
    <w:abstractNumId w:val="40"/>
  </w:num>
  <w:num w:numId="33">
    <w:abstractNumId w:val="49"/>
  </w:num>
  <w:num w:numId="34">
    <w:abstractNumId w:val="53"/>
  </w:num>
  <w:num w:numId="35">
    <w:abstractNumId w:val="1"/>
  </w:num>
  <w:num w:numId="36">
    <w:abstractNumId w:val="50"/>
  </w:num>
  <w:num w:numId="37">
    <w:abstractNumId w:val="23"/>
  </w:num>
  <w:num w:numId="38">
    <w:abstractNumId w:val="31"/>
  </w:num>
  <w:num w:numId="39">
    <w:abstractNumId w:val="15"/>
  </w:num>
  <w:num w:numId="40">
    <w:abstractNumId w:val="44"/>
  </w:num>
  <w:num w:numId="41">
    <w:abstractNumId w:val="0"/>
  </w:num>
  <w:num w:numId="42">
    <w:abstractNumId w:val="27"/>
  </w:num>
  <w:num w:numId="43">
    <w:abstractNumId w:val="25"/>
  </w:num>
  <w:num w:numId="44">
    <w:abstractNumId w:val="14"/>
  </w:num>
  <w:num w:numId="45">
    <w:abstractNumId w:val="17"/>
  </w:num>
  <w:num w:numId="46">
    <w:abstractNumId w:val="3"/>
  </w:num>
  <w:num w:numId="47">
    <w:abstractNumId w:val="8"/>
  </w:num>
  <w:num w:numId="48">
    <w:abstractNumId w:val="21"/>
  </w:num>
  <w:num w:numId="49">
    <w:abstractNumId w:val="9"/>
  </w:num>
  <w:num w:numId="50">
    <w:abstractNumId w:val="13"/>
  </w:num>
  <w:num w:numId="51">
    <w:abstractNumId w:val="11"/>
  </w:num>
  <w:num w:numId="52">
    <w:abstractNumId w:val="47"/>
  </w:num>
  <w:num w:numId="53">
    <w:abstractNumId w:val="24"/>
  </w:num>
  <w:num w:numId="54">
    <w:abstractNumId w:val="3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75C6"/>
    <w:rsid w:val="00012D0F"/>
    <w:rsid w:val="000139B0"/>
    <w:rsid w:val="00021212"/>
    <w:rsid w:val="0002630D"/>
    <w:rsid w:val="00027F41"/>
    <w:rsid w:val="00037A49"/>
    <w:rsid w:val="00043DDE"/>
    <w:rsid w:val="00097F4A"/>
    <w:rsid w:val="000C28E6"/>
    <w:rsid w:val="000C5527"/>
    <w:rsid w:val="000E76C6"/>
    <w:rsid w:val="000F744C"/>
    <w:rsid w:val="00124314"/>
    <w:rsid w:val="00127127"/>
    <w:rsid w:val="00134892"/>
    <w:rsid w:val="0016129F"/>
    <w:rsid w:val="00172E50"/>
    <w:rsid w:val="00204EDB"/>
    <w:rsid w:val="00205761"/>
    <w:rsid w:val="0021005C"/>
    <w:rsid w:val="002634AA"/>
    <w:rsid w:val="00270767"/>
    <w:rsid w:val="002A0972"/>
    <w:rsid w:val="002D58B5"/>
    <w:rsid w:val="00320B1D"/>
    <w:rsid w:val="00324201"/>
    <w:rsid w:val="0033249E"/>
    <w:rsid w:val="003372C5"/>
    <w:rsid w:val="00337E4D"/>
    <w:rsid w:val="00343395"/>
    <w:rsid w:val="00346FFA"/>
    <w:rsid w:val="00362A33"/>
    <w:rsid w:val="003943ED"/>
    <w:rsid w:val="003A1AA2"/>
    <w:rsid w:val="003F0372"/>
    <w:rsid w:val="003F1DED"/>
    <w:rsid w:val="004009D9"/>
    <w:rsid w:val="00447696"/>
    <w:rsid w:val="004702FB"/>
    <w:rsid w:val="00471503"/>
    <w:rsid w:val="00490219"/>
    <w:rsid w:val="0049479E"/>
    <w:rsid w:val="004A3B30"/>
    <w:rsid w:val="004D2F9F"/>
    <w:rsid w:val="004D4680"/>
    <w:rsid w:val="004F2927"/>
    <w:rsid w:val="00513520"/>
    <w:rsid w:val="0052142A"/>
    <w:rsid w:val="00525003"/>
    <w:rsid w:val="00527335"/>
    <w:rsid w:val="00531E58"/>
    <w:rsid w:val="0053510E"/>
    <w:rsid w:val="005423BF"/>
    <w:rsid w:val="00555DC0"/>
    <w:rsid w:val="005B6195"/>
    <w:rsid w:val="005E06B4"/>
    <w:rsid w:val="00615620"/>
    <w:rsid w:val="006347C3"/>
    <w:rsid w:val="0067114C"/>
    <w:rsid w:val="006975C6"/>
    <w:rsid w:val="006A5918"/>
    <w:rsid w:val="006B2936"/>
    <w:rsid w:val="006C6B42"/>
    <w:rsid w:val="006F1DA5"/>
    <w:rsid w:val="0071027E"/>
    <w:rsid w:val="007109D5"/>
    <w:rsid w:val="00785F39"/>
    <w:rsid w:val="007B69F4"/>
    <w:rsid w:val="007C3EA0"/>
    <w:rsid w:val="007D6FB3"/>
    <w:rsid w:val="007E0E83"/>
    <w:rsid w:val="0082643B"/>
    <w:rsid w:val="008278F5"/>
    <w:rsid w:val="00853258"/>
    <w:rsid w:val="008B72CE"/>
    <w:rsid w:val="008E1888"/>
    <w:rsid w:val="008E485B"/>
    <w:rsid w:val="00912BD6"/>
    <w:rsid w:val="00923025"/>
    <w:rsid w:val="00923856"/>
    <w:rsid w:val="00924D6B"/>
    <w:rsid w:val="00930868"/>
    <w:rsid w:val="00941D67"/>
    <w:rsid w:val="00942A40"/>
    <w:rsid w:val="00960022"/>
    <w:rsid w:val="009812A0"/>
    <w:rsid w:val="00987EA2"/>
    <w:rsid w:val="009A026D"/>
    <w:rsid w:val="009A1ED4"/>
    <w:rsid w:val="009F1DCA"/>
    <w:rsid w:val="00A52459"/>
    <w:rsid w:val="00A85D5A"/>
    <w:rsid w:val="00AF7FB0"/>
    <w:rsid w:val="00B05771"/>
    <w:rsid w:val="00B169F3"/>
    <w:rsid w:val="00B57980"/>
    <w:rsid w:val="00B757D1"/>
    <w:rsid w:val="00B93434"/>
    <w:rsid w:val="00BA3722"/>
    <w:rsid w:val="00BC2D61"/>
    <w:rsid w:val="00BD2AFD"/>
    <w:rsid w:val="00BF322F"/>
    <w:rsid w:val="00BF3733"/>
    <w:rsid w:val="00C002EB"/>
    <w:rsid w:val="00C02EF0"/>
    <w:rsid w:val="00C125C6"/>
    <w:rsid w:val="00C24613"/>
    <w:rsid w:val="00C315C9"/>
    <w:rsid w:val="00C4793C"/>
    <w:rsid w:val="00CA069B"/>
    <w:rsid w:val="00CC4F70"/>
    <w:rsid w:val="00CC77AC"/>
    <w:rsid w:val="00CD6E25"/>
    <w:rsid w:val="00CF6EE3"/>
    <w:rsid w:val="00D03DB5"/>
    <w:rsid w:val="00D321E3"/>
    <w:rsid w:val="00D379CF"/>
    <w:rsid w:val="00D60A0B"/>
    <w:rsid w:val="00D66276"/>
    <w:rsid w:val="00D67D76"/>
    <w:rsid w:val="00D7467F"/>
    <w:rsid w:val="00D77A79"/>
    <w:rsid w:val="00D931BF"/>
    <w:rsid w:val="00DD2FA1"/>
    <w:rsid w:val="00E06CC0"/>
    <w:rsid w:val="00E37C2D"/>
    <w:rsid w:val="00E44FAA"/>
    <w:rsid w:val="00E55B9D"/>
    <w:rsid w:val="00E9625F"/>
    <w:rsid w:val="00EB1FBA"/>
    <w:rsid w:val="00ED41BC"/>
    <w:rsid w:val="00EE4E70"/>
    <w:rsid w:val="00EF3AE5"/>
    <w:rsid w:val="00F108A3"/>
    <w:rsid w:val="00F10C9C"/>
    <w:rsid w:val="00F2640D"/>
    <w:rsid w:val="00F743AE"/>
    <w:rsid w:val="00F851F3"/>
    <w:rsid w:val="00FA11D6"/>
    <w:rsid w:val="00FB3258"/>
    <w:rsid w:val="00FC2646"/>
    <w:rsid w:val="00FD2770"/>
    <w:rsid w:val="00FE2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7549686"/>
  <w15:docId w15:val="{F3B6BA66-34C2-4D67-A50B-DC33F078E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3A1AA2"/>
    <w:rPr>
      <w:rFonts w:ascii="Helvetica" w:hAnsi="Helvetica"/>
    </w:rPr>
  </w:style>
  <w:style w:type="paragraph" w:styleId="Heading1">
    <w:name w:val="heading 1"/>
    <w:basedOn w:val="Normal"/>
    <w:next w:val="Normal"/>
    <w:link w:val="Heading1Char1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Heading2">
    <w:name w:val="heading 2"/>
    <w:basedOn w:val="Normal"/>
    <w:next w:val="Normal"/>
    <w:link w:val="Heading2Char1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ormal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DefaultParagraphFont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DefaultParagraphFont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DefaultParagraphFont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Header">
    <w:name w:val="header"/>
    <w:basedOn w:val="Normal"/>
    <w:link w:val="HeaderChar1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sid w:val="006975C6"/>
    <w:rPr>
      <w:rFonts w:ascii="Helvetica" w:hAnsi="Helvetica"/>
    </w:rPr>
  </w:style>
  <w:style w:type="paragraph" w:styleId="Footer">
    <w:name w:val="footer"/>
    <w:basedOn w:val="Normal"/>
    <w:link w:val="FooterChar1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sid w:val="006975C6"/>
    <w:rPr>
      <w:rFonts w:ascii="Helvetica" w:hAnsi="Helvetica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">
    <w:name w:val="Light List"/>
    <w:aliases w:val="Progmbh"/>
    <w:basedOn w:val="TableNormal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TableNormal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Heading1Char1">
    <w:name w:val="Heading 1 Char1"/>
    <w:basedOn w:val="DefaultParagraphFont"/>
    <w:link w:val="Heading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Heading2Char1">
    <w:name w:val="Heading 2 Char1"/>
    <w:basedOn w:val="DefaultParagraphFont"/>
    <w:link w:val="Heading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HeaderChar1">
    <w:name w:val="Header Char1"/>
    <w:basedOn w:val="DefaultParagraphFont"/>
    <w:link w:val="Header"/>
    <w:uiPriority w:val="99"/>
    <w:rsid w:val="006975C6"/>
    <w:rPr>
      <w:rFonts w:ascii="Helvetica" w:hAnsi="Helvetica"/>
    </w:rPr>
  </w:style>
  <w:style w:type="character" w:customStyle="1" w:styleId="FooterChar1">
    <w:name w:val="Footer Char1"/>
    <w:basedOn w:val="DefaultParagraphFont"/>
    <w:link w:val="Footer"/>
    <w:uiPriority w:val="99"/>
    <w:rsid w:val="006975C6"/>
    <w:rPr>
      <w:rFonts w:ascii="Helvetica" w:hAnsi="Helvetica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0195C"/>
    <w:pPr>
      <w:ind w:left="720"/>
      <w:contextualSpacing/>
    </w:pPr>
  </w:style>
  <w:style w:type="character" w:customStyle="1" w:styleId="annotationreferencePHPDOCX0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0">
    <w:name w:val="annotation text PHPDOCX"/>
    <w:basedOn w:val="Normal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0">
    <w:name w:val="annotation subject PHPDOCX"/>
    <w:basedOn w:val="annotationtextPHPDOCX0"/>
    <w:next w:val="annotationtextPHPDOCX0"/>
    <w:uiPriority w:val="99"/>
    <w:semiHidden/>
    <w:unhideWhenUsed/>
    <w:rsid w:val="00E139E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F037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87E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7E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7EA2"/>
    <w:rPr>
      <w:rFonts w:ascii="Helvetica" w:hAnsi="Helvetic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7E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7EA2"/>
    <w:rPr>
      <w:rFonts w:ascii="Helvetica" w:hAnsi="Helvetica"/>
      <w:b/>
      <w:bCs/>
      <w:sz w:val="20"/>
      <w:szCs w:val="20"/>
    </w:rPr>
  </w:style>
  <w:style w:type="paragraph" w:customStyle="1" w:styleId="western">
    <w:name w:val="western"/>
    <w:basedOn w:val="Normal"/>
    <w:rsid w:val="00F743AE"/>
    <w:pPr>
      <w:spacing w:before="100" w:beforeAutospacing="1" w:after="142" w:line="288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0F744C"/>
    <w:pPr>
      <w:spacing w:after="140"/>
    </w:pPr>
  </w:style>
  <w:style w:type="character" w:customStyle="1" w:styleId="BodyTextChar">
    <w:name w:val="Body Text Char"/>
    <w:basedOn w:val="DefaultParagraphFont"/>
    <w:link w:val="BodyText"/>
    <w:rsid w:val="000F744C"/>
    <w:rPr>
      <w:rFonts w:ascii="Helvetica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CC657-5E90-B842-AC41-EE7575729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Matjaž Mihelčič</cp:lastModifiedBy>
  <cp:revision>3</cp:revision>
  <cp:lastPrinted>2018-09-28T11:02:00Z</cp:lastPrinted>
  <dcterms:created xsi:type="dcterms:W3CDTF">2018-10-18T10:48:00Z</dcterms:created>
  <dcterms:modified xsi:type="dcterms:W3CDTF">2018-10-18T10:49:00Z</dcterms:modified>
</cp:coreProperties>
</file>